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0193E" w14:textId="7514C7E5" w:rsidR="00D530AB" w:rsidRDefault="00D530AB" w:rsidP="00C64434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PRILOGE - Obrazec št. </w:t>
      </w: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  <w:r w:rsidR="0091016C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6</w:t>
      </w:r>
    </w:p>
    <w:p w14:paraId="5610193F" w14:textId="77777777" w:rsidR="007745FB" w:rsidRPr="002F6FF9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14:paraId="56101940" w14:textId="0949DCC9" w:rsidR="007745FB" w:rsidRPr="002F6FF9" w:rsidRDefault="00306CF1" w:rsidP="007745FB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="001A25B4" w:rsidRPr="001A25B4">
        <w:rPr>
          <w:rFonts w:ascii="Arial" w:hAnsi="Arial" w:cs="Arial"/>
          <w:color w:val="000000"/>
          <w:sz w:val="18"/>
          <w:szCs w:val="18"/>
        </w:rPr>
        <w:t>»</w:t>
      </w:r>
      <w:r w:rsidR="00EE4F62" w:rsidRPr="00EE4F62">
        <w:rPr>
          <w:rFonts w:ascii="Arial" w:hAnsi="Arial" w:cs="Arial"/>
          <w:b/>
          <w:bCs/>
          <w:color w:val="000000"/>
          <w:sz w:val="18"/>
          <w:szCs w:val="18"/>
        </w:rPr>
        <w:t>Nakup</w:t>
      </w:r>
      <w:r w:rsidR="006D5EA5">
        <w:rPr>
          <w:rFonts w:ascii="Arial" w:hAnsi="Arial" w:cs="Arial"/>
          <w:b/>
          <w:bCs/>
          <w:color w:val="000000"/>
          <w:sz w:val="18"/>
          <w:szCs w:val="18"/>
        </w:rPr>
        <w:t xml:space="preserve"> treh novih </w:t>
      </w:r>
      <w:r w:rsidR="002E325A">
        <w:rPr>
          <w:rFonts w:ascii="Arial" w:hAnsi="Arial" w:cs="Arial"/>
          <w:b/>
          <w:bCs/>
          <w:color w:val="000000"/>
          <w:sz w:val="18"/>
          <w:szCs w:val="18"/>
        </w:rPr>
        <w:t xml:space="preserve">osebnih </w:t>
      </w:r>
      <w:r w:rsidR="006D5EA5">
        <w:rPr>
          <w:rFonts w:ascii="Arial" w:hAnsi="Arial" w:cs="Arial"/>
          <w:b/>
          <w:bCs/>
          <w:color w:val="000000"/>
          <w:sz w:val="18"/>
          <w:szCs w:val="18"/>
        </w:rPr>
        <w:t>električnih</w:t>
      </w:r>
      <w:r w:rsidR="002E325A">
        <w:rPr>
          <w:rFonts w:ascii="Arial" w:hAnsi="Arial" w:cs="Arial"/>
          <w:b/>
          <w:bCs/>
          <w:color w:val="000000"/>
          <w:sz w:val="18"/>
          <w:szCs w:val="18"/>
        </w:rPr>
        <w:t xml:space="preserve"> vozil za potrebe MOV</w:t>
      </w:r>
      <w:r w:rsidR="001A25B4" w:rsidRPr="001A25B4">
        <w:rPr>
          <w:rFonts w:ascii="Arial" w:hAnsi="Arial" w:cs="Arial"/>
          <w:color w:val="000000"/>
          <w:sz w:val="18"/>
          <w:szCs w:val="18"/>
        </w:rPr>
        <w:t>«</w:t>
      </w:r>
      <w:r w:rsidR="007745FB" w:rsidRPr="002F6FF9">
        <w:rPr>
          <w:rFonts w:ascii="Arial" w:hAnsi="Arial" w:cs="Arial"/>
          <w:color w:val="000000"/>
          <w:sz w:val="18"/>
          <w:szCs w:val="18"/>
        </w:rPr>
        <w:t xml:space="preserve"> 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36"/>
        <w:gridCol w:w="5516"/>
      </w:tblGrid>
      <w:tr w:rsidR="007745FB" w:rsidRPr="002F6FF9" w14:paraId="56101943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1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46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4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49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7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3324E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seba (Ime in priimek, tel. 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8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5610194C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A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4F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D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</w:t>
            </w:r>
            <w:r w:rsidR="000C246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.</w:t>
            </w:r>
            <w:r w:rsidR="00D8618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/ID za DDV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4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52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0" w14:textId="77777777" w:rsidR="007745FB" w:rsidRPr="002F6FF9" w:rsidRDefault="000C2468" w:rsidP="00D11E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 TRR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55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3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4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56101958" w14:textId="77777777" w:rsidTr="003324EC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5610195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="000C2468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5B" w14:textId="77777777" w:rsidTr="003324EC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610195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5E" w14:textId="77777777" w:rsidTr="003324EC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610195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61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5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0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64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3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67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5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610196A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8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10196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5610196B" w14:textId="77777777" w:rsidR="007745FB" w:rsidRPr="00A1699D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699D">
        <w:rPr>
          <w:rFonts w:ascii="Arial" w:hAnsi="Arial" w:cs="Arial"/>
          <w:color w:val="000000"/>
          <w:sz w:val="18"/>
          <w:szCs w:val="18"/>
        </w:rPr>
        <w:t xml:space="preserve">Izjavljamo, da bomo ob morebitni zamenjavi podizvajalca ali uvedbi novega podizvajalca, ki ni priglašen v </w:t>
      </w:r>
      <w:r w:rsidR="000C2468" w:rsidRPr="00A1699D">
        <w:rPr>
          <w:rFonts w:ascii="Arial" w:hAnsi="Arial" w:cs="Arial"/>
          <w:color w:val="000000"/>
          <w:sz w:val="18"/>
          <w:szCs w:val="18"/>
        </w:rPr>
        <w:t>ponudbi</w:t>
      </w:r>
      <w:r w:rsidRPr="00A1699D">
        <w:rPr>
          <w:rFonts w:ascii="Arial" w:hAnsi="Arial" w:cs="Arial"/>
          <w:color w:val="000000"/>
          <w:sz w:val="18"/>
          <w:szCs w:val="18"/>
        </w:rPr>
        <w:t>, predhodno pridobili pisno soglasje naročnika.</w:t>
      </w:r>
    </w:p>
    <w:p w14:paraId="5610196C" w14:textId="77777777" w:rsidR="00D71B4A" w:rsidRPr="002F6FF9" w:rsidRDefault="000C2468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699D">
        <w:rPr>
          <w:rFonts w:ascii="Arial" w:hAnsi="Arial" w:cs="Arial"/>
          <w:color w:val="000000"/>
          <w:sz w:val="18"/>
          <w:szCs w:val="18"/>
        </w:rPr>
        <w:t>Če</w:t>
      </w:r>
      <w:r w:rsidR="007745FB" w:rsidRPr="00A1699D">
        <w:rPr>
          <w:rFonts w:ascii="Arial" w:hAnsi="Arial" w:cs="Arial"/>
          <w:color w:val="000000"/>
          <w:sz w:val="18"/>
          <w:szCs w:val="18"/>
        </w:rPr>
        <w:t xml:space="preserve"> </w:t>
      </w:r>
      <w:r w:rsidR="00BE500B" w:rsidRPr="00A1699D">
        <w:rPr>
          <w:rFonts w:ascii="Arial" w:hAnsi="Arial" w:cs="Arial"/>
          <w:color w:val="000000"/>
          <w:sz w:val="18"/>
          <w:szCs w:val="18"/>
        </w:rPr>
        <w:t>pod</w:t>
      </w:r>
      <w:r w:rsidR="004C3458" w:rsidRPr="00A1699D">
        <w:rPr>
          <w:rFonts w:ascii="Arial" w:hAnsi="Arial" w:cs="Arial"/>
          <w:color w:val="000000"/>
          <w:sz w:val="18"/>
          <w:szCs w:val="18"/>
        </w:rPr>
        <w:t>izv</w:t>
      </w:r>
      <w:r w:rsidR="005B1756" w:rsidRPr="00A1699D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A1699D">
        <w:rPr>
          <w:rFonts w:ascii="Arial" w:hAnsi="Arial" w:cs="Arial"/>
          <w:color w:val="000000"/>
          <w:sz w:val="18"/>
          <w:szCs w:val="18"/>
        </w:rPr>
        <w:t xml:space="preserve"> </w:t>
      </w:r>
      <w:r w:rsidR="007745FB" w:rsidRPr="00A1699D">
        <w:rPr>
          <w:rFonts w:ascii="Arial" w:hAnsi="Arial" w:cs="Arial"/>
          <w:color w:val="000000"/>
          <w:sz w:val="18"/>
          <w:szCs w:val="18"/>
        </w:rPr>
        <w:t>zahteva neposredna plačila naročnika, se na e-naslov:_______________________ pošlje</w:t>
      </w:r>
      <w:r w:rsidR="007745FB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5610196F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610196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610196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56101973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6101970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610197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56101972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56101974" w14:textId="77777777" w:rsidR="00341E8E" w:rsidRDefault="00341E8E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14:paraId="56101975" w14:textId="77777777"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56101976" w14:textId="77777777" w:rsidR="00341E8E" w:rsidRDefault="00341E8E" w:rsidP="00F6310F">
      <w:pPr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56101977" w14:textId="77777777" w:rsidR="004B56C5" w:rsidRPr="00F6310F" w:rsidRDefault="00F6310F" w:rsidP="00F6310F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sectPr w:rsidR="004B56C5" w:rsidRPr="00F6310F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0B667" w14:textId="77777777" w:rsidR="00583CB4" w:rsidRDefault="00583CB4" w:rsidP="006975C6">
      <w:pPr>
        <w:spacing w:after="0" w:line="240" w:lineRule="auto"/>
      </w:pPr>
      <w:r>
        <w:separator/>
      </w:r>
    </w:p>
  </w:endnote>
  <w:endnote w:type="continuationSeparator" w:id="0">
    <w:p w14:paraId="3F4C3777" w14:textId="77777777" w:rsidR="00583CB4" w:rsidRDefault="00583CB4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D760D" w14:textId="77777777" w:rsidR="00583CB4" w:rsidRDefault="00583CB4" w:rsidP="006975C6">
      <w:pPr>
        <w:spacing w:after="0" w:line="240" w:lineRule="auto"/>
      </w:pPr>
      <w:r>
        <w:separator/>
      </w:r>
    </w:p>
  </w:footnote>
  <w:footnote w:type="continuationSeparator" w:id="0">
    <w:p w14:paraId="2E20F731" w14:textId="77777777" w:rsidR="00583CB4" w:rsidRDefault="00583CB4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331" w:type="dxa"/>
      <w:tblLook w:val="04A0" w:firstRow="1" w:lastRow="0" w:firstColumn="1" w:lastColumn="0" w:noHBand="0" w:noVBand="1"/>
    </w:tblPr>
    <w:tblGrid>
      <w:gridCol w:w="851"/>
      <w:gridCol w:w="3271"/>
      <w:gridCol w:w="4209"/>
    </w:tblGrid>
    <w:tr w:rsidR="00D530AB" w:rsidRPr="006C7DC7" w14:paraId="56101982" w14:textId="77777777" w:rsidTr="00B92F7B">
      <w:trPr>
        <w:trHeight w:val="1268"/>
      </w:trPr>
      <w:tc>
        <w:tcPr>
          <w:tcW w:w="851" w:type="dxa"/>
        </w:tcPr>
        <w:p w14:paraId="5610197C" w14:textId="13C0B55B" w:rsidR="00D530AB" w:rsidRPr="006C7DC7" w:rsidRDefault="006F2629" w:rsidP="00B92F7B">
          <w:pPr>
            <w:pStyle w:val="Glava"/>
            <w:ind w:right="597"/>
            <w:rPr>
              <w:rFonts w:ascii="Arial" w:hAnsi="Arial" w:cs="Arial"/>
              <w:b/>
              <w:color w:val="00000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DCA8B8B" wp14:editId="4E4E191E">
                <wp:simplePos x="0" y="0"/>
                <wp:positionH relativeFrom="margin">
                  <wp:posOffset>-918845</wp:posOffset>
                </wp:positionH>
                <wp:positionV relativeFrom="paragraph">
                  <wp:posOffset>-262255</wp:posOffset>
                </wp:positionV>
                <wp:extent cx="3538470" cy="800100"/>
                <wp:effectExtent l="0" t="0" r="5080" b="0"/>
                <wp:wrapNone/>
                <wp:docPr id="519147670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123" r="44584" b="-181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3847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271" w:type="dxa"/>
        </w:tcPr>
        <w:p w14:paraId="56101980" w14:textId="011EC037"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</w:p>
      </w:tc>
      <w:tc>
        <w:tcPr>
          <w:tcW w:w="4209" w:type="dxa"/>
        </w:tcPr>
        <w:p w14:paraId="56101981" w14:textId="77777777"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</w:rPr>
          </w:pPr>
          <w:r>
            <w:rPr>
              <w:rFonts w:ascii="Arial" w:hAnsi="Arial" w:cs="Arial"/>
              <w:b/>
              <w:noProof/>
              <w:color w:val="000000"/>
              <w:lang w:eastAsia="sl-SI"/>
            </w:rPr>
            <w:drawing>
              <wp:inline distT="0" distB="0" distL="0" distR="0" wp14:anchorId="56101986" wp14:editId="56101987">
                <wp:extent cx="2532380" cy="765810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3238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6101983" w14:textId="77777777"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1514421765">
    <w:abstractNumId w:val="14"/>
  </w:num>
  <w:num w:numId="2" w16cid:durableId="39285369">
    <w:abstractNumId w:val="11"/>
  </w:num>
  <w:num w:numId="3" w16cid:durableId="880822393">
    <w:abstractNumId w:val="27"/>
  </w:num>
  <w:num w:numId="4" w16cid:durableId="1580872528">
    <w:abstractNumId w:val="8"/>
  </w:num>
  <w:num w:numId="5" w16cid:durableId="508329130">
    <w:abstractNumId w:val="16"/>
  </w:num>
  <w:num w:numId="6" w16cid:durableId="576405938">
    <w:abstractNumId w:val="6"/>
  </w:num>
  <w:num w:numId="7" w16cid:durableId="1879581105">
    <w:abstractNumId w:val="10"/>
  </w:num>
  <w:num w:numId="8" w16cid:durableId="941451482">
    <w:abstractNumId w:val="20"/>
  </w:num>
  <w:num w:numId="9" w16cid:durableId="1982344792">
    <w:abstractNumId w:val="17"/>
  </w:num>
  <w:num w:numId="10" w16cid:durableId="910577362">
    <w:abstractNumId w:val="15"/>
  </w:num>
  <w:num w:numId="11" w16cid:durableId="1751921173">
    <w:abstractNumId w:val="13"/>
  </w:num>
  <w:num w:numId="12" w16cid:durableId="481195004">
    <w:abstractNumId w:val="25"/>
  </w:num>
  <w:num w:numId="13" w16cid:durableId="63964277">
    <w:abstractNumId w:val="26"/>
  </w:num>
  <w:num w:numId="14" w16cid:durableId="1043824036">
    <w:abstractNumId w:val="9"/>
  </w:num>
  <w:num w:numId="15" w16cid:durableId="1316177585">
    <w:abstractNumId w:val="23"/>
  </w:num>
  <w:num w:numId="16" w16cid:durableId="328676291">
    <w:abstractNumId w:val="4"/>
  </w:num>
  <w:num w:numId="17" w16cid:durableId="2063210508">
    <w:abstractNumId w:val="7"/>
  </w:num>
  <w:num w:numId="18" w16cid:durableId="1098213124">
    <w:abstractNumId w:val="21"/>
  </w:num>
  <w:num w:numId="19" w16cid:durableId="1003356263">
    <w:abstractNumId w:val="5"/>
  </w:num>
  <w:num w:numId="20" w16cid:durableId="34503069">
    <w:abstractNumId w:val="12"/>
  </w:num>
  <w:num w:numId="21" w16cid:durableId="1785034437">
    <w:abstractNumId w:val="22"/>
  </w:num>
  <w:num w:numId="22" w16cid:durableId="1651245653">
    <w:abstractNumId w:val="18"/>
  </w:num>
  <w:num w:numId="23" w16cid:durableId="1635523358">
    <w:abstractNumId w:val="3"/>
  </w:num>
  <w:num w:numId="24" w16cid:durableId="249462419">
    <w:abstractNumId w:val="19"/>
  </w:num>
  <w:num w:numId="25" w16cid:durableId="648680582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A5E54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468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A46"/>
    <w:rsid w:val="00194B64"/>
    <w:rsid w:val="00194E13"/>
    <w:rsid w:val="00194E4C"/>
    <w:rsid w:val="00197CE5"/>
    <w:rsid w:val="00197D18"/>
    <w:rsid w:val="001A25B4"/>
    <w:rsid w:val="001A396B"/>
    <w:rsid w:val="001A5FE0"/>
    <w:rsid w:val="001A6B51"/>
    <w:rsid w:val="001A6FC9"/>
    <w:rsid w:val="001A76AD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10F6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52E2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2CC7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A7FEA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25A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06CF1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24EC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6B88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5AA5"/>
    <w:rsid w:val="004F77C4"/>
    <w:rsid w:val="004F79D0"/>
    <w:rsid w:val="00500126"/>
    <w:rsid w:val="00501FC8"/>
    <w:rsid w:val="00504CB7"/>
    <w:rsid w:val="00505AF1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4FE0"/>
    <w:rsid w:val="00577730"/>
    <w:rsid w:val="00583CB4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1992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2D2F"/>
    <w:rsid w:val="006D4139"/>
    <w:rsid w:val="006D4F65"/>
    <w:rsid w:val="006D51D5"/>
    <w:rsid w:val="006D5EA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2629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095C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895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016C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4CFB"/>
    <w:rsid w:val="00A06044"/>
    <w:rsid w:val="00A07CC5"/>
    <w:rsid w:val="00A13F4E"/>
    <w:rsid w:val="00A144FE"/>
    <w:rsid w:val="00A15E5B"/>
    <w:rsid w:val="00A1699D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7"/>
    <w:rsid w:val="00AA4B1E"/>
    <w:rsid w:val="00AA76A7"/>
    <w:rsid w:val="00AB1D15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0B9F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3749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345B"/>
    <w:rsid w:val="00C64434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5362"/>
    <w:rsid w:val="00D054FD"/>
    <w:rsid w:val="00D05591"/>
    <w:rsid w:val="00D06748"/>
    <w:rsid w:val="00D107EF"/>
    <w:rsid w:val="00D108AB"/>
    <w:rsid w:val="00D11E5C"/>
    <w:rsid w:val="00D12C5B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182"/>
    <w:rsid w:val="00D8670C"/>
    <w:rsid w:val="00D86F81"/>
    <w:rsid w:val="00D90DD8"/>
    <w:rsid w:val="00D91A29"/>
    <w:rsid w:val="00D92397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0FBA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E79BD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11BE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4F62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0981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310F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10193E"/>
  <w15:docId w15:val="{204EC19B-6CDA-4816-B0EF-21A105D7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163F2-CA94-4F90-B2E9-B8B1C7F9A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Verdnik Valerija</cp:lastModifiedBy>
  <cp:revision>21</cp:revision>
  <cp:lastPrinted>2018-05-24T06:40:00Z</cp:lastPrinted>
  <dcterms:created xsi:type="dcterms:W3CDTF">2022-04-22T07:04:00Z</dcterms:created>
  <dcterms:modified xsi:type="dcterms:W3CDTF">2026-07-17T05:40:00Z</dcterms:modified>
</cp:coreProperties>
</file>